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61034" w14:textId="580D5C6F" w:rsidR="00197E71" w:rsidRPr="00C631AC" w:rsidRDefault="00C631AC" w:rsidP="00C631AC">
      <w:pPr>
        <w:spacing w:before="29"/>
        <w:ind w:left="113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631AC">
        <w:rPr>
          <w:rFonts w:asciiTheme="minorHAnsi" w:hAnsiTheme="minorHAnsi" w:cstheme="minorHAnsi"/>
          <w:b/>
          <w:sz w:val="22"/>
          <w:szCs w:val="22"/>
        </w:rPr>
        <w:t>so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631AC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631AC">
        <w:rPr>
          <w:rFonts w:asciiTheme="minorHAnsi" w:hAnsiTheme="minorHAnsi" w:cstheme="minorHAnsi"/>
          <w:b/>
          <w:sz w:val="22"/>
          <w:szCs w:val="22"/>
        </w:rPr>
        <w:t>a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631AC">
        <w:rPr>
          <w:rFonts w:asciiTheme="minorHAnsi" w:hAnsiTheme="minorHAnsi" w:cstheme="minorHAnsi"/>
          <w:b/>
          <w:sz w:val="22"/>
          <w:szCs w:val="22"/>
        </w:rPr>
        <w:t>a</w:t>
      </w:r>
    </w:p>
    <w:p w14:paraId="50D87B8C" w14:textId="21DD49D1" w:rsidR="00197E71" w:rsidRPr="00C631AC" w:rsidRDefault="00C631AC" w:rsidP="00C631AC">
      <w:pPr>
        <w:ind w:left="113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sz w:val="22"/>
          <w:szCs w:val="22"/>
        </w:rPr>
        <w:t>N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 xml:space="preserve">me 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 xml:space="preserve">nd 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C631AC">
        <w:rPr>
          <w:rFonts w:asciiTheme="minorHAnsi" w:hAnsiTheme="minorHAnsi" w:cstheme="minorHAnsi"/>
          <w:sz w:val="22"/>
          <w:szCs w:val="22"/>
        </w:rPr>
        <w:t>mi</w:t>
      </w:r>
      <w:r w:rsidRPr="00C631AC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C631AC">
        <w:rPr>
          <w:rFonts w:asciiTheme="minorHAnsi" w:hAnsiTheme="minorHAnsi" w:cstheme="minorHAnsi"/>
          <w:sz w:val="22"/>
          <w:szCs w:val="22"/>
        </w:rPr>
        <w:t>y</w:t>
      </w:r>
      <w:r w:rsidRPr="00C631A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me: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Ravi Major</w:t>
      </w:r>
    </w:p>
    <w:p w14:paraId="1C088FD7" w14:textId="77777777" w:rsidR="00197E71" w:rsidRPr="00C631AC" w:rsidRDefault="00C631AC" w:rsidP="00C631AC">
      <w:pPr>
        <w:ind w:left="113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sz w:val="22"/>
          <w:szCs w:val="22"/>
        </w:rPr>
        <w:t>D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te of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C631AC">
        <w:rPr>
          <w:rFonts w:asciiTheme="minorHAnsi" w:hAnsiTheme="minorHAnsi" w:cstheme="minorHAnsi"/>
          <w:sz w:val="22"/>
          <w:szCs w:val="22"/>
        </w:rPr>
        <w:t>irth: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 xml:space="preserve">10 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p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631AC">
        <w:rPr>
          <w:rFonts w:asciiTheme="minorHAnsi" w:hAnsiTheme="minorHAnsi" w:cstheme="minorHAnsi"/>
          <w:sz w:val="22"/>
          <w:szCs w:val="22"/>
        </w:rPr>
        <w:t xml:space="preserve">il 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>9</w:t>
      </w:r>
      <w:r w:rsidRPr="00C631AC">
        <w:rPr>
          <w:rFonts w:asciiTheme="minorHAnsi" w:hAnsiTheme="minorHAnsi" w:cstheme="minorHAnsi"/>
          <w:sz w:val="22"/>
          <w:szCs w:val="22"/>
        </w:rPr>
        <w:t>74</w:t>
      </w:r>
    </w:p>
    <w:p w14:paraId="0F82E6C0" w14:textId="77777777" w:rsidR="00197E71" w:rsidRPr="00C631AC" w:rsidRDefault="00C631AC" w:rsidP="00C631AC">
      <w:pPr>
        <w:ind w:left="113" w:right="6201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631AC">
        <w:rPr>
          <w:rFonts w:asciiTheme="minorHAnsi" w:hAnsiTheme="minorHAnsi" w:cstheme="minorHAnsi"/>
          <w:sz w:val="22"/>
          <w:szCs w:val="22"/>
        </w:rPr>
        <w:t>l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631AC">
        <w:rPr>
          <w:rFonts w:asciiTheme="minorHAnsi" w:hAnsiTheme="minorHAnsi" w:cstheme="minorHAnsi"/>
          <w:sz w:val="22"/>
          <w:szCs w:val="22"/>
        </w:rPr>
        <w:t>e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of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bi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631AC">
        <w:rPr>
          <w:rFonts w:asciiTheme="minorHAnsi" w:hAnsiTheme="minorHAnsi" w:cstheme="minorHAnsi"/>
          <w:sz w:val="22"/>
          <w:szCs w:val="22"/>
        </w:rPr>
        <w:t>th: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N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631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C631AC">
        <w:rPr>
          <w:rFonts w:asciiTheme="minorHAnsi" w:hAnsiTheme="minorHAnsi" w:cstheme="minorHAnsi"/>
          <w:sz w:val="22"/>
          <w:szCs w:val="22"/>
        </w:rPr>
        <w:t>r,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rona</w:t>
      </w:r>
      <w:r w:rsidRPr="00C631A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9"/>
          <w:sz w:val="22"/>
          <w:szCs w:val="22"/>
        </w:rPr>
        <w:t>(</w:t>
      </w:r>
      <w:r w:rsidRPr="00C631AC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C631A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C631AC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C631AC">
        <w:rPr>
          <w:rFonts w:asciiTheme="minorHAnsi" w:hAnsiTheme="minorHAnsi" w:cstheme="minorHAnsi"/>
          <w:sz w:val="22"/>
          <w:szCs w:val="22"/>
        </w:rPr>
        <w:t xml:space="preserve">) </w:t>
      </w:r>
      <w:r w:rsidRPr="00C631A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C631AC">
        <w:rPr>
          <w:rFonts w:asciiTheme="minorHAnsi" w:hAnsiTheme="minorHAnsi" w:cstheme="minorHAnsi"/>
          <w:sz w:val="22"/>
          <w:szCs w:val="22"/>
        </w:rPr>
        <w:t>ivi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C631AC">
        <w:rPr>
          <w:rFonts w:asciiTheme="minorHAnsi" w:hAnsiTheme="minorHAnsi" w:cstheme="minorHAnsi"/>
          <w:sz w:val="22"/>
          <w:szCs w:val="22"/>
        </w:rPr>
        <w:t>g</w:t>
      </w:r>
      <w:r w:rsidRPr="00C631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pl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631AC">
        <w:rPr>
          <w:rFonts w:asciiTheme="minorHAnsi" w:hAnsiTheme="minorHAnsi" w:cstheme="minorHAnsi"/>
          <w:sz w:val="22"/>
          <w:szCs w:val="22"/>
        </w:rPr>
        <w:t>: V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631AC">
        <w:rPr>
          <w:rFonts w:asciiTheme="minorHAnsi" w:hAnsiTheme="minorHAnsi" w:cstheme="minorHAnsi"/>
          <w:sz w:val="22"/>
          <w:szCs w:val="22"/>
        </w:rPr>
        <w:t>n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,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C631AC">
        <w:rPr>
          <w:rFonts w:asciiTheme="minorHAnsi" w:hAnsiTheme="minorHAnsi" w:cstheme="minorHAnsi"/>
          <w:sz w:val="22"/>
          <w:szCs w:val="22"/>
        </w:rPr>
        <w:t>t</w:t>
      </w:r>
      <w:r w:rsidRPr="00C631A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C631AC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C631AC">
        <w:rPr>
          <w:rFonts w:asciiTheme="minorHAnsi" w:hAnsiTheme="minorHAnsi" w:cstheme="minorHAnsi"/>
          <w:sz w:val="22"/>
          <w:szCs w:val="22"/>
        </w:rPr>
        <w:t xml:space="preserve">. 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C631AC">
        <w:rPr>
          <w:rFonts w:asciiTheme="minorHAnsi" w:hAnsiTheme="minorHAnsi" w:cstheme="minorHAnsi"/>
          <w:sz w:val="22"/>
          <w:szCs w:val="22"/>
        </w:rPr>
        <w:t>t</w:t>
      </w:r>
      <w:r w:rsidRPr="00C631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nship: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-13"/>
          <w:sz w:val="22"/>
          <w:szCs w:val="22"/>
        </w:rPr>
        <w:t>I</w:t>
      </w:r>
      <w:r w:rsidRPr="00C631AC">
        <w:rPr>
          <w:rFonts w:asciiTheme="minorHAnsi" w:hAnsiTheme="minorHAnsi" w:cstheme="minorHAnsi"/>
          <w:sz w:val="22"/>
          <w:szCs w:val="22"/>
        </w:rPr>
        <w:t>tali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n.</w:t>
      </w:r>
    </w:p>
    <w:p w14:paraId="2BDB1DB5" w14:textId="46A5EC8B" w:rsidR="00197E71" w:rsidRPr="00C631AC" w:rsidRDefault="00C631AC" w:rsidP="00C631AC">
      <w:pPr>
        <w:spacing w:before="9"/>
        <w:ind w:left="113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C631AC">
        <w:rPr>
          <w:rFonts w:asciiTheme="minorHAnsi" w:hAnsiTheme="minorHAnsi" w:cstheme="minorHAnsi"/>
          <w:position w:val="-1"/>
          <w:sz w:val="22"/>
          <w:szCs w:val="22"/>
        </w:rPr>
        <w:t xml:space="preserve">mail: </w:t>
      </w:r>
      <w:hyperlink r:id="rId5" w:history="1">
        <w:r w:rsidRPr="00C631AC">
          <w:rPr>
            <w:rStyle w:val="Hyperlink"/>
            <w:rFonts w:asciiTheme="minorHAnsi" w:hAnsiTheme="minorHAnsi" w:cstheme="minorHAnsi"/>
            <w:position w:val="-1"/>
            <w:sz w:val="22"/>
            <w:szCs w:val="22"/>
          </w:rPr>
          <w:t>ravi@gmail.com</w:t>
        </w:r>
      </w:hyperlink>
    </w:p>
    <w:p w14:paraId="100F66F3" w14:textId="77777777" w:rsidR="00197E71" w:rsidRPr="00C631AC" w:rsidRDefault="00197E71" w:rsidP="00C631A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955AC90" w14:textId="139FEE89" w:rsidR="00197E71" w:rsidRPr="00C631AC" w:rsidRDefault="00C631AC" w:rsidP="00C631AC">
      <w:pPr>
        <w:spacing w:before="29"/>
        <w:ind w:left="113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Edu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631AC">
        <w:rPr>
          <w:rFonts w:asciiTheme="minorHAnsi" w:hAnsiTheme="minorHAnsi" w:cstheme="minorHAnsi"/>
          <w:b/>
          <w:sz w:val="22"/>
          <w:szCs w:val="22"/>
        </w:rPr>
        <w:t>a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631AC">
        <w:rPr>
          <w:rFonts w:asciiTheme="minorHAnsi" w:hAnsiTheme="minorHAnsi" w:cstheme="minorHAnsi"/>
          <w:b/>
          <w:sz w:val="22"/>
          <w:szCs w:val="22"/>
        </w:rPr>
        <w:t>ion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b/>
          <w:sz w:val="22"/>
          <w:szCs w:val="22"/>
        </w:rPr>
        <w:t>a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631AC">
        <w:rPr>
          <w:rFonts w:asciiTheme="minorHAnsi" w:hAnsiTheme="minorHAnsi" w:cstheme="minorHAnsi"/>
          <w:b/>
          <w:sz w:val="22"/>
          <w:szCs w:val="22"/>
        </w:rPr>
        <w:t>d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b/>
          <w:spacing w:val="-6"/>
          <w:sz w:val="22"/>
          <w:szCs w:val="22"/>
        </w:rPr>
        <w:t>m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631AC">
        <w:rPr>
          <w:rFonts w:asciiTheme="minorHAnsi" w:hAnsiTheme="minorHAnsi" w:cstheme="minorHAnsi"/>
          <w:b/>
          <w:sz w:val="22"/>
          <w:szCs w:val="22"/>
        </w:rPr>
        <w:t>lo</w:t>
      </w:r>
      <w:r w:rsidRPr="00C631AC">
        <w:rPr>
          <w:rFonts w:asciiTheme="minorHAnsi" w:hAnsiTheme="minorHAnsi" w:cstheme="minorHAnsi"/>
          <w:b/>
          <w:spacing w:val="3"/>
          <w:sz w:val="22"/>
          <w:szCs w:val="22"/>
        </w:rPr>
        <w:t>y</w:t>
      </w:r>
      <w:r w:rsidRPr="00C631A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C631AC">
        <w:rPr>
          <w:rFonts w:asciiTheme="minorHAnsi" w:hAnsiTheme="minorHAnsi" w:cstheme="minorHAnsi"/>
          <w:b/>
          <w:sz w:val="22"/>
          <w:szCs w:val="22"/>
        </w:rPr>
        <w:t>t</w:t>
      </w:r>
    </w:p>
    <w:p w14:paraId="46C9EDBF" w14:textId="6BA7ABC5" w:rsidR="00197E71" w:rsidRPr="00C631AC" w:rsidRDefault="00C631AC" w:rsidP="00C631AC">
      <w:pPr>
        <w:ind w:left="113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sz w:val="22"/>
          <w:szCs w:val="22"/>
        </w:rPr>
        <w:t>2014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631AC">
        <w:rPr>
          <w:rFonts w:asciiTheme="minorHAnsi" w:hAnsiTheme="minorHAnsi" w:cstheme="minorHAnsi"/>
          <w:sz w:val="22"/>
          <w:szCs w:val="22"/>
        </w:rPr>
        <w:t>dic up to d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 xml:space="preserve">te  </w:t>
      </w:r>
      <w:r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C631A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b/>
          <w:sz w:val="22"/>
          <w:szCs w:val="22"/>
        </w:rPr>
        <w:t>As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631AC">
        <w:rPr>
          <w:rFonts w:asciiTheme="minorHAnsi" w:hAnsiTheme="minorHAnsi" w:cstheme="minorHAnsi"/>
          <w:b/>
          <w:sz w:val="22"/>
          <w:szCs w:val="22"/>
        </w:rPr>
        <w:t>o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631AC">
        <w:rPr>
          <w:rFonts w:asciiTheme="minorHAnsi" w:hAnsiTheme="minorHAnsi" w:cstheme="minorHAnsi"/>
          <w:b/>
          <w:sz w:val="22"/>
          <w:szCs w:val="22"/>
        </w:rPr>
        <w:t>iate</w:t>
      </w:r>
      <w:r w:rsidRPr="00C631AC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631AC">
        <w:rPr>
          <w:rFonts w:asciiTheme="minorHAnsi" w:hAnsiTheme="minorHAnsi" w:cstheme="minorHAnsi"/>
          <w:b/>
          <w:sz w:val="22"/>
          <w:szCs w:val="22"/>
        </w:rPr>
        <w:t>o</w:t>
      </w:r>
      <w:r w:rsidRPr="00C631A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b/>
          <w:sz w:val="22"/>
          <w:szCs w:val="22"/>
        </w:rPr>
        <w:t>sso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631AC">
        <w:rPr>
          <w:rFonts w:asciiTheme="minorHAnsi" w:hAnsiTheme="minorHAnsi" w:cstheme="minorHAnsi"/>
          <w:sz w:val="22"/>
          <w:szCs w:val="22"/>
        </w:rPr>
        <w:t>,</w:t>
      </w:r>
      <w:r w:rsidRPr="00C631A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p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rtm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nt</w:t>
      </w:r>
      <w:r w:rsidRPr="00C631A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of</w:t>
      </w:r>
      <w:r w:rsidRPr="00C631A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thol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C631AC">
        <w:rPr>
          <w:rFonts w:asciiTheme="minorHAnsi" w:hAnsiTheme="minorHAnsi" w:cstheme="minorHAnsi"/>
          <w:sz w:val="22"/>
          <w:szCs w:val="22"/>
        </w:rPr>
        <w:t>y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nd</w:t>
      </w:r>
      <w:r w:rsidRPr="00C631A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Di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631AC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C631AC">
        <w:rPr>
          <w:rFonts w:asciiTheme="minorHAnsi" w:hAnsiTheme="minorHAnsi" w:cstheme="minorHAnsi"/>
          <w:sz w:val="22"/>
          <w:szCs w:val="22"/>
        </w:rPr>
        <w:t xml:space="preserve">nostic 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nd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Hospit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l</w:t>
      </w:r>
    </w:p>
    <w:p w14:paraId="4BB2A5A2" w14:textId="2C5EE0D6" w:rsidR="00197E71" w:rsidRPr="00C631AC" w:rsidRDefault="00C631AC" w:rsidP="00C631AC">
      <w:pPr>
        <w:ind w:left="2160" w:right="446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C631AC">
        <w:rPr>
          <w:rFonts w:asciiTheme="minorHAnsi" w:hAnsiTheme="minorHAnsi" w:cstheme="minorHAnsi"/>
          <w:sz w:val="22"/>
          <w:szCs w:val="22"/>
        </w:rPr>
        <w:t>T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631AC">
        <w:rPr>
          <w:rFonts w:asciiTheme="minorHAnsi" w:hAnsiTheme="minorHAnsi" w:cstheme="minorHAnsi"/>
          <w:sz w:val="22"/>
          <w:szCs w:val="22"/>
        </w:rPr>
        <w:t>us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631AC">
        <w:rPr>
          <w:rFonts w:asciiTheme="minorHAnsi" w:hAnsiTheme="minorHAnsi" w:cstheme="minorHAnsi"/>
          <w:sz w:val="22"/>
          <w:szCs w:val="22"/>
        </w:rPr>
        <w:t>,</w:t>
      </w:r>
      <w:r w:rsidRPr="00C631A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Univ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rsi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C631AC">
        <w:rPr>
          <w:rFonts w:asciiTheme="minorHAnsi" w:hAnsiTheme="minorHAnsi" w:cstheme="minorHAnsi"/>
          <w:sz w:val="22"/>
          <w:szCs w:val="22"/>
        </w:rPr>
        <w:t>y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C631AC">
        <w:rPr>
          <w:rFonts w:asciiTheme="minorHAnsi" w:hAnsiTheme="minorHAnsi" w:cstheme="minorHAnsi"/>
          <w:sz w:val="22"/>
          <w:szCs w:val="22"/>
        </w:rPr>
        <w:t>f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V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631AC">
        <w:rPr>
          <w:rFonts w:asciiTheme="minorHAnsi" w:hAnsiTheme="minorHAnsi" w:cstheme="minorHAnsi"/>
          <w:sz w:val="22"/>
          <w:szCs w:val="22"/>
        </w:rPr>
        <w:t>o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631A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,</w:t>
      </w:r>
      <w:r w:rsidRPr="00C631A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C631A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pacing w:val="10"/>
          <w:sz w:val="22"/>
          <w:szCs w:val="22"/>
        </w:rPr>
        <w:t>l</w:t>
      </w:r>
      <w:r w:rsidRPr="00C631AC">
        <w:rPr>
          <w:rFonts w:asciiTheme="minorHAnsi" w:hAnsiTheme="minorHAnsi" w:cstheme="minorHAnsi"/>
          <w:sz w:val="22"/>
          <w:szCs w:val="22"/>
        </w:rPr>
        <w:t>y</w:t>
      </w:r>
    </w:p>
    <w:p w14:paraId="1F890B40" w14:textId="77777777" w:rsidR="00197E71" w:rsidRPr="00C631AC" w:rsidRDefault="00197E71" w:rsidP="00C631A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7815018" w14:textId="39F7012B" w:rsidR="00197E71" w:rsidRPr="00C631AC" w:rsidRDefault="00C631AC" w:rsidP="00C631AC">
      <w:pPr>
        <w:ind w:left="113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sz w:val="22"/>
          <w:szCs w:val="22"/>
        </w:rPr>
        <w:t>2010-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nov</w:t>
      </w:r>
      <w:r w:rsidRPr="00C631AC">
        <w:rPr>
          <w:rFonts w:asciiTheme="minorHAnsi" w:hAnsiTheme="minorHAnsi" w:cstheme="minorHAnsi"/>
          <w:spacing w:val="-2"/>
          <w:sz w:val="22"/>
          <w:szCs w:val="22"/>
        </w:rPr>
        <w:t xml:space="preserve"> 2</w:t>
      </w:r>
      <w:r w:rsidRPr="00C631AC">
        <w:rPr>
          <w:rFonts w:asciiTheme="minorHAnsi" w:hAnsiTheme="minorHAnsi" w:cstheme="minorHAnsi"/>
          <w:sz w:val="22"/>
          <w:szCs w:val="22"/>
        </w:rPr>
        <w:t>014</w:t>
      </w:r>
      <w:r w:rsidRPr="00C631AC">
        <w:rPr>
          <w:rFonts w:asciiTheme="minorHAnsi" w:hAnsiTheme="minorHAnsi" w:cstheme="minorHAnsi"/>
          <w:sz w:val="22"/>
          <w:szCs w:val="22"/>
        </w:rPr>
        <w:t xml:space="preserve">        </w:t>
      </w:r>
      <w:r w:rsidRPr="00C631AC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53"/>
          <w:sz w:val="22"/>
          <w:szCs w:val="22"/>
        </w:rPr>
        <w:tab/>
        <w:t xml:space="preserve"> </w:t>
      </w:r>
      <w:r w:rsidRPr="00C631AC">
        <w:rPr>
          <w:rFonts w:asciiTheme="minorHAnsi" w:hAnsiTheme="minorHAnsi" w:cstheme="minorHAnsi"/>
          <w:b/>
          <w:sz w:val="22"/>
          <w:szCs w:val="22"/>
        </w:rPr>
        <w:t>Assistant</w:t>
      </w:r>
      <w:r w:rsidRPr="00C631AC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631AC">
        <w:rPr>
          <w:rFonts w:asciiTheme="minorHAnsi" w:hAnsiTheme="minorHAnsi" w:cstheme="minorHAnsi"/>
          <w:b/>
          <w:sz w:val="22"/>
          <w:szCs w:val="22"/>
        </w:rPr>
        <w:t>o</w:t>
      </w:r>
      <w:r w:rsidRPr="00C631A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b/>
          <w:sz w:val="22"/>
          <w:szCs w:val="22"/>
        </w:rPr>
        <w:t>sso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631AC">
        <w:rPr>
          <w:rFonts w:asciiTheme="minorHAnsi" w:hAnsiTheme="minorHAnsi" w:cstheme="minorHAnsi"/>
          <w:sz w:val="22"/>
          <w:szCs w:val="22"/>
        </w:rPr>
        <w:t>,</w:t>
      </w:r>
      <w:r w:rsidRPr="00C631A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p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rtm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nt</w:t>
      </w:r>
      <w:r w:rsidRPr="00C631A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of</w:t>
      </w:r>
      <w:r w:rsidRPr="00C631A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thol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C631AC">
        <w:rPr>
          <w:rFonts w:asciiTheme="minorHAnsi" w:hAnsiTheme="minorHAnsi" w:cstheme="minorHAnsi"/>
          <w:sz w:val="22"/>
          <w:szCs w:val="22"/>
        </w:rPr>
        <w:t>y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nd</w:t>
      </w:r>
      <w:r w:rsidRPr="00C631A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Di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631AC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C631AC">
        <w:rPr>
          <w:rFonts w:asciiTheme="minorHAnsi" w:hAnsiTheme="minorHAnsi" w:cstheme="minorHAnsi"/>
          <w:sz w:val="22"/>
          <w:szCs w:val="22"/>
        </w:rPr>
        <w:t>nostic,</w:t>
      </w:r>
      <w:r w:rsidRPr="00C631A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Univ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rsi</w:t>
      </w:r>
      <w:r w:rsidRPr="00C631A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631AC">
        <w:rPr>
          <w:rFonts w:asciiTheme="minorHAnsi" w:hAnsiTheme="minorHAnsi" w:cstheme="minorHAnsi"/>
          <w:sz w:val="22"/>
          <w:szCs w:val="22"/>
        </w:rPr>
        <w:t>y</w:t>
      </w:r>
      <w:r w:rsidRPr="00C631A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631AC">
        <w:rPr>
          <w:rFonts w:asciiTheme="minorHAnsi" w:hAnsiTheme="minorHAnsi" w:cstheme="minorHAnsi"/>
          <w:sz w:val="22"/>
          <w:szCs w:val="22"/>
        </w:rPr>
        <w:t>f</w:t>
      </w:r>
    </w:p>
    <w:p w14:paraId="66EA8B3F" w14:textId="77777777" w:rsidR="00197E71" w:rsidRPr="00C631AC" w:rsidRDefault="00C631AC" w:rsidP="00C631AC">
      <w:pPr>
        <w:ind w:left="2240" w:right="6373"/>
        <w:jc w:val="both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sz w:val="22"/>
          <w:szCs w:val="22"/>
        </w:rPr>
        <w:t>Vero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631A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,</w:t>
      </w:r>
      <w:r w:rsidRPr="00C631A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C631A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pacing w:val="10"/>
          <w:sz w:val="22"/>
          <w:szCs w:val="22"/>
        </w:rPr>
        <w:t>l</w:t>
      </w:r>
      <w:r w:rsidRPr="00C631AC">
        <w:rPr>
          <w:rFonts w:asciiTheme="minorHAnsi" w:hAnsiTheme="minorHAnsi" w:cstheme="minorHAnsi"/>
          <w:sz w:val="22"/>
          <w:szCs w:val="22"/>
        </w:rPr>
        <w:t>y</w:t>
      </w:r>
    </w:p>
    <w:p w14:paraId="4EECEA9E" w14:textId="77777777" w:rsidR="00197E71" w:rsidRPr="00C631AC" w:rsidRDefault="00C631AC" w:rsidP="00C631AC">
      <w:pPr>
        <w:ind w:left="2240" w:right="65"/>
        <w:jc w:val="both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631A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C631AC">
        <w:rPr>
          <w:rFonts w:asciiTheme="minorHAnsi" w:hAnsiTheme="minorHAnsi" w:cstheme="minorHAnsi"/>
          <w:b/>
          <w:sz w:val="22"/>
          <w:szCs w:val="22"/>
        </w:rPr>
        <w:t xml:space="preserve">f  </w:t>
      </w:r>
      <w:r w:rsidRPr="00C631AC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b/>
          <w:spacing w:val="-5"/>
          <w:sz w:val="22"/>
          <w:szCs w:val="22"/>
        </w:rPr>
        <w:t>P</w:t>
      </w:r>
      <w:r w:rsidRPr="00C631AC">
        <w:rPr>
          <w:rFonts w:asciiTheme="minorHAnsi" w:hAnsiTheme="minorHAnsi" w:cstheme="minorHAnsi"/>
          <w:b/>
          <w:sz w:val="22"/>
          <w:szCs w:val="22"/>
        </w:rPr>
        <w:t>a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631AC">
        <w:rPr>
          <w:rFonts w:asciiTheme="minorHAnsi" w:hAnsiTheme="minorHAnsi" w:cstheme="minorHAnsi"/>
          <w:b/>
          <w:sz w:val="22"/>
          <w:szCs w:val="22"/>
        </w:rPr>
        <w:t xml:space="preserve">ology  </w:t>
      </w:r>
      <w:r w:rsidRPr="00C631AC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b/>
          <w:sz w:val="22"/>
          <w:szCs w:val="22"/>
        </w:rPr>
        <w:t>U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631AC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631AC">
        <w:rPr>
          <w:rFonts w:asciiTheme="minorHAnsi" w:hAnsiTheme="minorHAnsi" w:cstheme="minorHAnsi"/>
          <w:sz w:val="22"/>
          <w:szCs w:val="22"/>
        </w:rPr>
        <w:t xml:space="preserve">,  </w:t>
      </w:r>
      <w:r w:rsidRPr="00C631A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Diri</w:t>
      </w:r>
      <w:r w:rsidRPr="00C631A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 xml:space="preserve">nte  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Medi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631AC">
        <w:rPr>
          <w:rFonts w:asciiTheme="minorHAnsi" w:hAnsiTheme="minorHAnsi" w:cstheme="minorHAnsi"/>
          <w:sz w:val="22"/>
          <w:szCs w:val="22"/>
        </w:rPr>
        <w:t xml:space="preserve">o,  </w:t>
      </w:r>
      <w:r w:rsidRPr="00C631A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C631AC">
        <w:rPr>
          <w:rFonts w:asciiTheme="minorHAnsi" w:hAnsiTheme="minorHAnsi" w:cstheme="minorHAnsi"/>
          <w:sz w:val="22"/>
          <w:szCs w:val="22"/>
        </w:rPr>
        <w:t>ipa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631AC">
        <w:rPr>
          <w:rFonts w:asciiTheme="minorHAnsi" w:hAnsiTheme="minorHAnsi" w:cstheme="minorHAnsi"/>
          <w:sz w:val="22"/>
          <w:szCs w:val="22"/>
        </w:rPr>
        <w:t xml:space="preserve">timento  </w:t>
      </w:r>
      <w:r w:rsidRPr="00C631A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d   Assis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631A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n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C631AC">
        <w:rPr>
          <w:rFonts w:asciiTheme="minorHAnsi" w:hAnsiTheme="minorHAnsi" w:cstheme="minorHAnsi"/>
          <w:sz w:val="22"/>
          <w:szCs w:val="22"/>
        </w:rPr>
        <w:t xml:space="preserve">a </w:t>
      </w:r>
      <w:r w:rsidRPr="00C631AC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631AC">
        <w:rPr>
          <w:rFonts w:asciiTheme="minorHAnsi" w:hAnsiTheme="minorHAnsi" w:cstheme="minorHAnsi"/>
          <w:sz w:val="22"/>
          <w:szCs w:val="22"/>
        </w:rPr>
        <w:t>t</w:t>
      </w:r>
      <w:r w:rsidRPr="00C631A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C631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C631AC">
        <w:rPr>
          <w:rFonts w:asciiTheme="minorHAnsi" w:hAnsiTheme="minorHAnsi" w:cstheme="minorHAnsi"/>
          <w:sz w:val="22"/>
          <w:szCs w:val="22"/>
        </w:rPr>
        <w:t>te</w:t>
      </w:r>
      <w:r w:rsidRPr="00C631A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di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Chiru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631AC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C631A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631AC">
        <w:rPr>
          <w:rFonts w:asciiTheme="minorHAnsi" w:hAnsiTheme="minorHAnsi" w:cstheme="minorHAnsi"/>
          <w:sz w:val="22"/>
          <w:szCs w:val="22"/>
        </w:rPr>
        <w:t>a</w:t>
      </w:r>
      <w:r w:rsidRPr="00C631A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e</w:t>
      </w:r>
      <w:r w:rsidRPr="00C631A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On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631AC">
        <w:rPr>
          <w:rFonts w:asciiTheme="minorHAnsi" w:hAnsiTheme="minorHAnsi" w:cstheme="minorHAnsi"/>
          <w:sz w:val="22"/>
          <w:szCs w:val="22"/>
        </w:rPr>
        <w:t>olo</w:t>
      </w:r>
      <w:r w:rsidRPr="00C631AC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C631A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,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631AC">
        <w:rPr>
          <w:rFonts w:asciiTheme="minorHAnsi" w:hAnsiTheme="minorHAnsi" w:cstheme="minorHAnsi"/>
          <w:sz w:val="22"/>
          <w:szCs w:val="22"/>
        </w:rPr>
        <w:t>oli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631AC">
        <w:rPr>
          <w:rFonts w:asciiTheme="minorHAnsi" w:hAnsiTheme="minorHAnsi" w:cstheme="minorHAnsi"/>
          <w:sz w:val="22"/>
          <w:szCs w:val="22"/>
        </w:rPr>
        <w:t>linico</w:t>
      </w:r>
      <w:r w:rsidRPr="00C631A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GB Rossi</w:t>
      </w:r>
      <w:r w:rsidRPr="00C631A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Hospi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l,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V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631AC">
        <w:rPr>
          <w:rFonts w:asciiTheme="minorHAnsi" w:hAnsiTheme="minorHAnsi" w:cstheme="minorHAnsi"/>
          <w:sz w:val="22"/>
          <w:szCs w:val="22"/>
        </w:rPr>
        <w:t>on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 xml:space="preserve">, </w:t>
      </w:r>
      <w:r w:rsidRPr="00C631AC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C631AC">
        <w:rPr>
          <w:rFonts w:asciiTheme="minorHAnsi" w:hAnsiTheme="minorHAnsi" w:cstheme="minorHAnsi"/>
          <w:sz w:val="22"/>
          <w:szCs w:val="22"/>
        </w:rPr>
        <w:t>ta</w:t>
      </w:r>
      <w:r w:rsidRPr="00C631AC">
        <w:rPr>
          <w:rFonts w:asciiTheme="minorHAnsi" w:hAnsiTheme="minorHAnsi" w:cstheme="minorHAnsi"/>
          <w:spacing w:val="10"/>
          <w:sz w:val="22"/>
          <w:szCs w:val="22"/>
        </w:rPr>
        <w:t>l</w:t>
      </w:r>
      <w:r w:rsidRPr="00C631AC">
        <w:rPr>
          <w:rFonts w:asciiTheme="minorHAnsi" w:hAnsiTheme="minorHAnsi" w:cstheme="minorHAnsi"/>
          <w:sz w:val="22"/>
          <w:szCs w:val="22"/>
        </w:rPr>
        <w:t>y</w:t>
      </w:r>
    </w:p>
    <w:p w14:paraId="71F19D77" w14:textId="77777777" w:rsidR="00197E71" w:rsidRPr="00C631AC" w:rsidRDefault="00197E71" w:rsidP="00C631A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D32D7EA" w14:textId="77777777" w:rsidR="00197E71" w:rsidRPr="00C631AC" w:rsidRDefault="00C631AC" w:rsidP="00C631AC">
      <w:pPr>
        <w:tabs>
          <w:tab w:val="left" w:pos="2220"/>
        </w:tabs>
        <w:ind w:left="2240" w:right="150" w:hanging="2127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sz w:val="22"/>
          <w:szCs w:val="22"/>
        </w:rPr>
        <w:t>2007</w:t>
      </w:r>
      <w:r w:rsidRPr="00C631AC">
        <w:rPr>
          <w:rFonts w:asciiTheme="minorHAnsi" w:hAnsiTheme="minorHAnsi" w:cstheme="minorHAnsi"/>
          <w:sz w:val="22"/>
          <w:szCs w:val="22"/>
        </w:rPr>
        <w:tab/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631A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C631AC">
        <w:rPr>
          <w:rFonts w:asciiTheme="minorHAnsi" w:hAnsiTheme="minorHAnsi" w:cstheme="minorHAnsi"/>
          <w:b/>
          <w:sz w:val="22"/>
          <w:szCs w:val="22"/>
        </w:rPr>
        <w:t>f</w:t>
      </w:r>
      <w:r w:rsidRPr="00C631A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b/>
          <w:spacing w:val="-5"/>
          <w:sz w:val="22"/>
          <w:szCs w:val="22"/>
        </w:rPr>
        <w:t>P</w:t>
      </w:r>
      <w:r w:rsidRPr="00C631AC">
        <w:rPr>
          <w:rFonts w:asciiTheme="minorHAnsi" w:hAnsiTheme="minorHAnsi" w:cstheme="minorHAnsi"/>
          <w:b/>
          <w:sz w:val="22"/>
          <w:szCs w:val="22"/>
        </w:rPr>
        <w:t>a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631AC">
        <w:rPr>
          <w:rFonts w:asciiTheme="minorHAnsi" w:hAnsiTheme="minorHAnsi" w:cstheme="minorHAnsi"/>
          <w:b/>
          <w:sz w:val="22"/>
          <w:szCs w:val="22"/>
        </w:rPr>
        <w:t>olog</w:t>
      </w:r>
      <w:r w:rsidRPr="00C631AC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C631AC">
        <w:rPr>
          <w:rFonts w:asciiTheme="minorHAnsi" w:hAnsiTheme="minorHAnsi" w:cstheme="minorHAnsi"/>
          <w:sz w:val="22"/>
          <w:szCs w:val="22"/>
        </w:rPr>
        <w:t>,</w:t>
      </w:r>
      <w:r w:rsidRPr="00C631A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Diri</w:t>
      </w:r>
      <w:r w:rsidRPr="00C631A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C631AC">
        <w:rPr>
          <w:rFonts w:asciiTheme="minorHAnsi" w:hAnsiTheme="minorHAnsi" w:cstheme="minorHAnsi"/>
          <w:sz w:val="22"/>
          <w:szCs w:val="22"/>
        </w:rPr>
        <w:t>te</w:t>
      </w:r>
      <w:r w:rsidRPr="00C631A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Medi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631AC">
        <w:rPr>
          <w:rFonts w:asciiTheme="minorHAnsi" w:hAnsiTheme="minorHAnsi" w:cstheme="minorHAnsi"/>
          <w:sz w:val="22"/>
          <w:szCs w:val="22"/>
        </w:rPr>
        <w:t>o,</w:t>
      </w:r>
      <w:r w:rsidRPr="00C631A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Unità</w:t>
      </w:r>
      <w:r w:rsidRPr="00C631A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O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C631A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631A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631AC">
        <w:rPr>
          <w:rFonts w:asciiTheme="minorHAnsi" w:hAnsiTheme="minorHAnsi" w:cstheme="minorHAnsi"/>
          <w:sz w:val="22"/>
          <w:szCs w:val="22"/>
        </w:rPr>
        <w:t>va</w:t>
      </w:r>
      <w:r w:rsidRPr="00C631A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di</w:t>
      </w:r>
      <w:r w:rsidRPr="00C631A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A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tomia</w:t>
      </w:r>
      <w:r w:rsidRPr="00C631A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tolo</w:t>
      </w:r>
      <w:r w:rsidRPr="00C631A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631AC">
        <w:rPr>
          <w:rFonts w:asciiTheme="minorHAnsi" w:hAnsiTheme="minorHAnsi" w:cstheme="minorHAnsi"/>
          <w:sz w:val="22"/>
          <w:szCs w:val="22"/>
        </w:rPr>
        <w:t xml:space="preserve">, 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631AC">
        <w:rPr>
          <w:rFonts w:asciiTheme="minorHAnsi" w:hAnsiTheme="minorHAnsi" w:cstheme="minorHAnsi"/>
          <w:sz w:val="22"/>
          <w:szCs w:val="22"/>
        </w:rPr>
        <w:t>o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631AC">
        <w:rPr>
          <w:rFonts w:asciiTheme="minorHAnsi" w:hAnsiTheme="minorHAnsi" w:cstheme="minorHAnsi"/>
          <w:sz w:val="22"/>
          <w:szCs w:val="22"/>
        </w:rPr>
        <w:t>i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631AC">
        <w:rPr>
          <w:rFonts w:asciiTheme="minorHAnsi" w:hAnsiTheme="minorHAnsi" w:cstheme="minorHAnsi"/>
          <w:sz w:val="22"/>
          <w:szCs w:val="22"/>
        </w:rPr>
        <w:t>linico GB</w:t>
      </w:r>
      <w:r w:rsidRPr="00C631A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Ros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631AC">
        <w:rPr>
          <w:rFonts w:asciiTheme="minorHAnsi" w:hAnsiTheme="minorHAnsi" w:cstheme="minorHAnsi"/>
          <w:sz w:val="22"/>
          <w:szCs w:val="22"/>
        </w:rPr>
        <w:t>i, V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rona</w:t>
      </w:r>
    </w:p>
    <w:p w14:paraId="02920540" w14:textId="77777777" w:rsidR="00197E71" w:rsidRPr="00C631AC" w:rsidRDefault="00197E71" w:rsidP="00C631A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6E0288A" w14:textId="26CA0996" w:rsidR="00197E71" w:rsidRPr="00C631AC" w:rsidRDefault="00C631AC" w:rsidP="00C631AC">
      <w:pPr>
        <w:ind w:left="113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sz w:val="22"/>
          <w:szCs w:val="22"/>
        </w:rPr>
        <w:t xml:space="preserve">2006                          </w:t>
      </w:r>
      <w:r w:rsidRPr="00C631A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8"/>
          <w:sz w:val="22"/>
          <w:szCs w:val="22"/>
        </w:rPr>
        <w:tab/>
        <w:t xml:space="preserve"> </w:t>
      </w:r>
      <w:r w:rsidRPr="00C631AC">
        <w:rPr>
          <w:rFonts w:asciiTheme="minorHAnsi" w:hAnsiTheme="minorHAnsi" w:cstheme="minorHAnsi"/>
          <w:b/>
          <w:spacing w:val="-5"/>
          <w:sz w:val="22"/>
          <w:szCs w:val="22"/>
        </w:rPr>
        <w:t>P</w:t>
      </w:r>
      <w:r w:rsidRPr="00C631AC">
        <w:rPr>
          <w:rFonts w:asciiTheme="minorHAnsi" w:hAnsiTheme="minorHAnsi" w:cstheme="minorHAnsi"/>
          <w:b/>
          <w:sz w:val="22"/>
          <w:szCs w:val="22"/>
        </w:rPr>
        <w:t>osition</w:t>
      </w:r>
      <w:r w:rsidRPr="00C631AC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b/>
          <w:sz w:val="22"/>
          <w:szCs w:val="22"/>
        </w:rPr>
        <w:t>as</w:t>
      </w:r>
      <w:r w:rsidRPr="00C631AC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C631AC">
        <w:rPr>
          <w:rFonts w:asciiTheme="minorHAnsi" w:hAnsiTheme="minorHAnsi" w:cstheme="minorHAnsi"/>
          <w:b/>
          <w:sz w:val="22"/>
          <w:szCs w:val="22"/>
        </w:rPr>
        <w:t>D</w:t>
      </w:r>
      <w:r w:rsidRPr="00C631AC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b/>
          <w:sz w:val="22"/>
          <w:szCs w:val="22"/>
        </w:rPr>
        <w:t>R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b/>
          <w:sz w:val="22"/>
          <w:szCs w:val="22"/>
        </w:rPr>
        <w:t>s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b/>
          <w:sz w:val="22"/>
          <w:szCs w:val="22"/>
        </w:rPr>
        <w:t>r</w:t>
      </w:r>
      <w:r w:rsidRPr="00C631AC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t</w:t>
      </w:r>
      <w:r w:rsidRPr="00C631A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the</w:t>
      </w:r>
      <w:r w:rsidRPr="00C631A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D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p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rtm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nt</w:t>
      </w:r>
      <w:r w:rsidRPr="00C631A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of</w:t>
      </w:r>
      <w:r w:rsidRPr="00C631A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thol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C631AC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C631AC">
        <w:rPr>
          <w:rFonts w:asciiTheme="minorHAnsi" w:hAnsiTheme="minorHAnsi" w:cstheme="minorHAnsi"/>
          <w:sz w:val="22"/>
          <w:szCs w:val="22"/>
        </w:rPr>
        <w:t>,</w:t>
      </w:r>
      <w:r w:rsidRPr="00C631A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Univ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rsi</w:t>
      </w:r>
      <w:r w:rsidRPr="00C631AC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C631AC">
        <w:rPr>
          <w:rFonts w:asciiTheme="minorHAnsi" w:hAnsiTheme="minorHAnsi" w:cstheme="minorHAnsi"/>
          <w:sz w:val="22"/>
          <w:szCs w:val="22"/>
        </w:rPr>
        <w:t>y</w:t>
      </w:r>
      <w:r w:rsidRPr="00C631A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of</w:t>
      </w:r>
    </w:p>
    <w:p w14:paraId="50800A21" w14:textId="77777777" w:rsidR="00197E71" w:rsidRPr="00C631AC" w:rsidRDefault="00C631AC" w:rsidP="00C631AC">
      <w:pPr>
        <w:ind w:left="2240" w:right="6373"/>
        <w:jc w:val="both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sz w:val="22"/>
          <w:szCs w:val="22"/>
        </w:rPr>
        <w:t>Vero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631A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,</w:t>
      </w:r>
      <w:r w:rsidRPr="00C631A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C631A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pacing w:val="10"/>
          <w:sz w:val="22"/>
          <w:szCs w:val="22"/>
        </w:rPr>
        <w:t>l</w:t>
      </w:r>
      <w:r w:rsidRPr="00C631AC">
        <w:rPr>
          <w:rFonts w:asciiTheme="minorHAnsi" w:hAnsiTheme="minorHAnsi" w:cstheme="minorHAnsi"/>
          <w:sz w:val="22"/>
          <w:szCs w:val="22"/>
        </w:rPr>
        <w:t>y</w:t>
      </w:r>
    </w:p>
    <w:p w14:paraId="5B117638" w14:textId="77777777" w:rsidR="00197E71" w:rsidRPr="00C631AC" w:rsidRDefault="00197E71" w:rsidP="00C631A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7F12134" w14:textId="09768603" w:rsidR="00197E71" w:rsidRPr="00C631AC" w:rsidRDefault="00C631AC" w:rsidP="00C631AC">
      <w:pPr>
        <w:ind w:left="113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sz w:val="22"/>
          <w:szCs w:val="22"/>
        </w:rPr>
        <w:t>2005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631AC">
        <w:rPr>
          <w:rFonts w:asciiTheme="minorHAnsi" w:hAnsiTheme="minorHAnsi" w:cstheme="minorHAnsi"/>
          <w:sz w:val="22"/>
          <w:szCs w:val="22"/>
        </w:rPr>
        <w:t>2006</w:t>
      </w:r>
      <w:r w:rsidRPr="00C631AC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C631A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48"/>
          <w:sz w:val="22"/>
          <w:szCs w:val="22"/>
        </w:rPr>
        <w:tab/>
        <w:t xml:space="preserve"> 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631A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C631AC">
        <w:rPr>
          <w:rFonts w:asciiTheme="minorHAnsi" w:hAnsiTheme="minorHAnsi" w:cstheme="minorHAnsi"/>
          <w:b/>
          <w:sz w:val="22"/>
          <w:szCs w:val="22"/>
        </w:rPr>
        <w:t>f</w:t>
      </w:r>
      <w:r w:rsidRPr="00C631A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b/>
          <w:spacing w:val="-5"/>
          <w:sz w:val="22"/>
          <w:szCs w:val="22"/>
        </w:rPr>
        <w:t>P</w:t>
      </w:r>
      <w:r w:rsidRPr="00C631AC">
        <w:rPr>
          <w:rFonts w:asciiTheme="minorHAnsi" w:hAnsiTheme="minorHAnsi" w:cstheme="minorHAnsi"/>
          <w:b/>
          <w:sz w:val="22"/>
          <w:szCs w:val="22"/>
        </w:rPr>
        <w:t>a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631AC">
        <w:rPr>
          <w:rFonts w:asciiTheme="minorHAnsi" w:hAnsiTheme="minorHAnsi" w:cstheme="minorHAnsi"/>
          <w:b/>
          <w:sz w:val="22"/>
          <w:szCs w:val="22"/>
        </w:rPr>
        <w:t>olog</w:t>
      </w:r>
      <w:r w:rsidRPr="00C631AC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C631AC">
        <w:rPr>
          <w:rFonts w:asciiTheme="minorHAnsi" w:hAnsiTheme="minorHAnsi" w:cstheme="minorHAnsi"/>
          <w:sz w:val="22"/>
          <w:szCs w:val="22"/>
        </w:rPr>
        <w:t>, Osp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d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 xml:space="preserve">le 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zz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villan U</w:t>
      </w:r>
      <w:r w:rsidRPr="00C631AC">
        <w:rPr>
          <w:rFonts w:asciiTheme="minorHAnsi" w:hAnsiTheme="minorHAnsi" w:cstheme="minorHAnsi"/>
          <w:spacing w:val="-10"/>
          <w:sz w:val="22"/>
          <w:szCs w:val="22"/>
        </w:rPr>
        <w:t>L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C631AC">
        <w:rPr>
          <w:rFonts w:asciiTheme="minorHAnsi" w:hAnsiTheme="minorHAnsi" w:cstheme="minorHAnsi"/>
          <w:sz w:val="22"/>
          <w:szCs w:val="22"/>
        </w:rPr>
        <w:t>5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st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631AC">
        <w:rPr>
          <w:rFonts w:asciiTheme="minorHAnsi" w:hAnsiTheme="minorHAnsi" w:cstheme="minorHAnsi"/>
          <w:sz w:val="22"/>
          <w:szCs w:val="22"/>
        </w:rPr>
        <w:t>Vi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631AC">
        <w:rPr>
          <w:rFonts w:asciiTheme="minorHAnsi" w:hAnsiTheme="minorHAnsi" w:cstheme="minorHAnsi"/>
          <w:sz w:val="22"/>
          <w:szCs w:val="22"/>
        </w:rPr>
        <w:t>ntino, Vi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631AC">
        <w:rPr>
          <w:rFonts w:asciiTheme="minorHAnsi" w:hAnsiTheme="minorHAnsi" w:cstheme="minorHAnsi"/>
          <w:sz w:val="22"/>
          <w:szCs w:val="22"/>
        </w:rPr>
        <w:t>n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C631AC">
        <w:rPr>
          <w:rFonts w:asciiTheme="minorHAnsi" w:hAnsiTheme="minorHAnsi" w:cstheme="minorHAnsi"/>
          <w:sz w:val="22"/>
          <w:szCs w:val="22"/>
        </w:rPr>
        <w:t>a</w:t>
      </w:r>
    </w:p>
    <w:p w14:paraId="0893A016" w14:textId="77777777" w:rsidR="00197E71" w:rsidRPr="00C631AC" w:rsidRDefault="00197E71" w:rsidP="00C631A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2711774" w14:textId="4BB5AE68" w:rsidR="00197E71" w:rsidRPr="00C631AC" w:rsidRDefault="00C631AC" w:rsidP="00C631AC">
      <w:pPr>
        <w:ind w:left="113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sz w:val="22"/>
          <w:szCs w:val="22"/>
        </w:rPr>
        <w:t>2004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631AC">
        <w:rPr>
          <w:rFonts w:asciiTheme="minorHAnsi" w:hAnsiTheme="minorHAnsi" w:cstheme="minorHAnsi"/>
          <w:sz w:val="22"/>
          <w:szCs w:val="22"/>
        </w:rPr>
        <w:t xml:space="preserve">2007                </w:t>
      </w:r>
      <w:r w:rsidRPr="00C631A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48"/>
          <w:sz w:val="22"/>
          <w:szCs w:val="22"/>
        </w:rPr>
        <w:tab/>
        <w:t xml:space="preserve"> </w:t>
      </w:r>
      <w:r w:rsidRPr="00C631AC">
        <w:rPr>
          <w:rFonts w:asciiTheme="minorHAnsi" w:hAnsiTheme="minorHAnsi" w:cstheme="minorHAnsi"/>
          <w:b/>
          <w:spacing w:val="-5"/>
          <w:sz w:val="22"/>
          <w:szCs w:val="22"/>
        </w:rPr>
        <w:t>P</w:t>
      </w:r>
      <w:r w:rsidRPr="00C631AC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C631AC">
        <w:rPr>
          <w:rFonts w:asciiTheme="minorHAnsi" w:hAnsiTheme="minorHAnsi" w:cstheme="minorHAnsi"/>
          <w:b/>
          <w:sz w:val="22"/>
          <w:szCs w:val="22"/>
        </w:rPr>
        <w:t xml:space="preserve">.D. </w:t>
      </w:r>
      <w:r w:rsidRPr="00C631AC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t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ini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631AC">
        <w:rPr>
          <w:rFonts w:asciiTheme="minorHAnsi" w:hAnsiTheme="minorHAnsi" w:cstheme="minorHAnsi"/>
          <w:sz w:val="22"/>
          <w:szCs w:val="22"/>
        </w:rPr>
        <w:t xml:space="preserve">g </w:t>
      </w:r>
      <w:r w:rsidRPr="00C631A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p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C631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C631AC">
        <w:rPr>
          <w:rFonts w:asciiTheme="minorHAnsi" w:hAnsiTheme="minorHAnsi" w:cstheme="minorHAnsi"/>
          <w:sz w:val="22"/>
          <w:szCs w:val="22"/>
        </w:rPr>
        <w:t xml:space="preserve">m </w:t>
      </w:r>
      <w:r w:rsidRPr="00C631A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 xml:space="preserve">in 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Hum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 xml:space="preserve">n </w:t>
      </w:r>
      <w:r w:rsidRPr="00C631A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On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631AC">
        <w:rPr>
          <w:rFonts w:asciiTheme="minorHAnsi" w:hAnsiTheme="minorHAnsi" w:cstheme="minorHAnsi"/>
          <w:sz w:val="22"/>
          <w:szCs w:val="22"/>
        </w:rPr>
        <w:t>ol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631AC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C631AC">
        <w:rPr>
          <w:rFonts w:asciiTheme="minorHAnsi" w:hAnsiTheme="minorHAnsi" w:cstheme="minorHAnsi"/>
          <w:sz w:val="22"/>
          <w:szCs w:val="22"/>
        </w:rPr>
        <w:t>i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631AC">
        <w:rPr>
          <w:rFonts w:asciiTheme="minorHAnsi" w:hAnsiTheme="minorHAnsi" w:cstheme="minorHAnsi"/>
          <w:sz w:val="22"/>
          <w:szCs w:val="22"/>
        </w:rPr>
        <w:t xml:space="preserve">l </w:t>
      </w:r>
      <w:r w:rsidRPr="00C631A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tholo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C631AC">
        <w:rPr>
          <w:rFonts w:asciiTheme="minorHAnsi" w:hAnsiTheme="minorHAnsi" w:cstheme="minorHAnsi"/>
          <w:sz w:val="22"/>
          <w:szCs w:val="22"/>
        </w:rPr>
        <w:t>y</w:t>
      </w:r>
      <w:r w:rsidRPr="00C631AC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D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rtm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 xml:space="preserve">nt 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of</w:t>
      </w:r>
    </w:p>
    <w:p w14:paraId="679D7E1A" w14:textId="77777777" w:rsidR="00197E71" w:rsidRPr="00C631AC" w:rsidRDefault="00C631AC" w:rsidP="00C631AC">
      <w:pPr>
        <w:ind w:left="2240" w:right="3946"/>
        <w:jc w:val="both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631AC">
        <w:rPr>
          <w:rFonts w:asciiTheme="minorHAnsi" w:hAnsiTheme="minorHAnsi" w:cstheme="minorHAnsi"/>
          <w:sz w:val="22"/>
          <w:szCs w:val="22"/>
        </w:rPr>
        <w:t>atholo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C631AC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C631AC">
        <w:rPr>
          <w:rFonts w:asciiTheme="minorHAnsi" w:hAnsiTheme="minorHAnsi" w:cstheme="minorHAnsi"/>
          <w:sz w:val="22"/>
          <w:szCs w:val="22"/>
        </w:rPr>
        <w:t>, Univ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rsi</w:t>
      </w:r>
      <w:r w:rsidRPr="00C631A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C631AC">
        <w:rPr>
          <w:rFonts w:asciiTheme="minorHAnsi" w:hAnsiTheme="minorHAnsi" w:cstheme="minorHAnsi"/>
          <w:sz w:val="22"/>
          <w:szCs w:val="22"/>
        </w:rPr>
        <w:t>y</w:t>
      </w:r>
      <w:r w:rsidRPr="00C631A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of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V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ro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631A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,</w:t>
      </w:r>
      <w:r w:rsidRPr="00C631A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C631A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pacing w:val="10"/>
          <w:sz w:val="22"/>
          <w:szCs w:val="22"/>
        </w:rPr>
        <w:t>l</w:t>
      </w:r>
      <w:r w:rsidRPr="00C631AC">
        <w:rPr>
          <w:rFonts w:asciiTheme="minorHAnsi" w:hAnsiTheme="minorHAnsi" w:cstheme="minorHAnsi"/>
          <w:sz w:val="22"/>
          <w:szCs w:val="22"/>
        </w:rPr>
        <w:t>y</w:t>
      </w:r>
    </w:p>
    <w:p w14:paraId="1FFB97CB" w14:textId="77777777" w:rsidR="00197E71" w:rsidRPr="00C631AC" w:rsidRDefault="00197E71" w:rsidP="00C631A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1FB1340" w14:textId="14395D7A" w:rsidR="00197E71" w:rsidRPr="00C631AC" w:rsidRDefault="00C631AC" w:rsidP="00C631AC">
      <w:pPr>
        <w:ind w:left="113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sz w:val="22"/>
          <w:szCs w:val="22"/>
        </w:rPr>
        <w:t>2003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631AC">
        <w:rPr>
          <w:rFonts w:asciiTheme="minorHAnsi" w:hAnsiTheme="minorHAnsi" w:cstheme="minorHAnsi"/>
          <w:sz w:val="22"/>
          <w:szCs w:val="22"/>
        </w:rPr>
        <w:t>2006</w:t>
      </w:r>
      <w:r w:rsidRPr="00C631AC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C631A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48"/>
          <w:sz w:val="22"/>
          <w:szCs w:val="22"/>
        </w:rPr>
        <w:tab/>
        <w:t xml:space="preserve"> 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C631AC">
        <w:rPr>
          <w:rFonts w:asciiTheme="minorHAnsi" w:hAnsiTheme="minorHAnsi" w:cstheme="minorHAnsi"/>
          <w:b/>
          <w:sz w:val="22"/>
          <w:szCs w:val="22"/>
        </w:rPr>
        <w:t>e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631AC">
        <w:rPr>
          <w:rFonts w:asciiTheme="minorHAnsi" w:hAnsiTheme="minorHAnsi" w:cstheme="minorHAnsi"/>
          <w:b/>
          <w:sz w:val="22"/>
          <w:szCs w:val="22"/>
        </w:rPr>
        <w:t>ical on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631AC">
        <w:rPr>
          <w:rFonts w:asciiTheme="minorHAnsi" w:hAnsiTheme="minorHAnsi" w:cstheme="minorHAnsi"/>
          <w:b/>
          <w:sz w:val="22"/>
          <w:szCs w:val="22"/>
        </w:rPr>
        <w:t>all</w:t>
      </w:r>
      <w:r w:rsidRPr="00C631AC">
        <w:rPr>
          <w:rFonts w:asciiTheme="minorHAnsi" w:hAnsiTheme="minorHAnsi" w:cstheme="minorHAnsi"/>
          <w:sz w:val="22"/>
          <w:szCs w:val="22"/>
        </w:rPr>
        <w:t xml:space="preserve">, </w:t>
      </w:r>
      <w:r w:rsidRPr="00C631AC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C631AC">
        <w:rPr>
          <w:rFonts w:asciiTheme="minorHAnsi" w:hAnsiTheme="minorHAnsi" w:cstheme="minorHAnsi"/>
          <w:spacing w:val="-10"/>
          <w:sz w:val="22"/>
          <w:szCs w:val="22"/>
        </w:rPr>
        <w:t>L</w:t>
      </w:r>
      <w:r w:rsidRPr="00C631A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C631AC">
        <w:rPr>
          <w:rFonts w:asciiTheme="minorHAnsi" w:hAnsiTheme="minorHAnsi" w:cstheme="minorHAnsi"/>
          <w:sz w:val="22"/>
          <w:szCs w:val="22"/>
        </w:rPr>
        <w:t>1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631AC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631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631AC">
        <w:rPr>
          <w:rFonts w:asciiTheme="minorHAnsi" w:hAnsiTheme="minorHAnsi" w:cstheme="minorHAnsi"/>
          <w:sz w:val="22"/>
          <w:szCs w:val="22"/>
        </w:rPr>
        <w:t>o</w:t>
      </w:r>
    </w:p>
    <w:p w14:paraId="681E432F" w14:textId="77777777" w:rsidR="00197E71" w:rsidRPr="00C631AC" w:rsidRDefault="00197E71" w:rsidP="00C631A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C04401B" w14:textId="2DDA26D7" w:rsidR="00197E71" w:rsidRPr="00C631AC" w:rsidRDefault="00C631AC" w:rsidP="00C631AC">
      <w:pPr>
        <w:ind w:left="113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sz w:val="22"/>
          <w:szCs w:val="22"/>
        </w:rPr>
        <w:t xml:space="preserve">2004                          </w:t>
      </w:r>
      <w:r w:rsidRPr="00C631A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8"/>
          <w:sz w:val="22"/>
          <w:szCs w:val="22"/>
        </w:rPr>
        <w:tab/>
        <w:t xml:space="preserve"> </w:t>
      </w:r>
      <w:r w:rsidRPr="00C631AC">
        <w:rPr>
          <w:rFonts w:asciiTheme="minorHAnsi" w:hAnsiTheme="minorHAnsi" w:cstheme="minorHAnsi"/>
          <w:b/>
          <w:sz w:val="22"/>
          <w:szCs w:val="22"/>
        </w:rPr>
        <w:t>D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ip</w:t>
      </w:r>
      <w:r w:rsidRPr="00C631AC">
        <w:rPr>
          <w:rFonts w:asciiTheme="minorHAnsi" w:hAnsiTheme="minorHAnsi" w:cstheme="minorHAnsi"/>
          <w:b/>
          <w:sz w:val="22"/>
          <w:szCs w:val="22"/>
        </w:rPr>
        <w:t>lo</w:t>
      </w:r>
      <w:r w:rsidRPr="00C631AC">
        <w:rPr>
          <w:rFonts w:asciiTheme="minorHAnsi" w:hAnsiTheme="minorHAnsi" w:cstheme="minorHAnsi"/>
          <w:b/>
          <w:spacing w:val="-6"/>
          <w:sz w:val="22"/>
          <w:szCs w:val="22"/>
        </w:rPr>
        <w:t>m</w:t>
      </w:r>
      <w:r w:rsidRPr="00C631AC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C631AC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C631AC">
        <w:rPr>
          <w:rFonts w:asciiTheme="minorHAnsi" w:hAnsiTheme="minorHAnsi" w:cstheme="minorHAnsi"/>
          <w:b/>
          <w:sz w:val="22"/>
          <w:szCs w:val="22"/>
        </w:rPr>
        <w:t>n</w:t>
      </w:r>
      <w:r w:rsidRPr="00C631A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b/>
          <w:spacing w:val="-5"/>
          <w:sz w:val="22"/>
          <w:szCs w:val="22"/>
        </w:rPr>
        <w:t>P</w:t>
      </w:r>
      <w:r w:rsidRPr="00C631AC">
        <w:rPr>
          <w:rFonts w:asciiTheme="minorHAnsi" w:hAnsiTheme="minorHAnsi" w:cstheme="minorHAnsi"/>
          <w:b/>
          <w:sz w:val="22"/>
          <w:szCs w:val="22"/>
        </w:rPr>
        <w:t>a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631AC">
        <w:rPr>
          <w:rFonts w:asciiTheme="minorHAnsi" w:hAnsiTheme="minorHAnsi" w:cstheme="minorHAnsi"/>
          <w:b/>
          <w:sz w:val="22"/>
          <w:szCs w:val="22"/>
        </w:rPr>
        <w:t>ology</w:t>
      </w:r>
    </w:p>
    <w:p w14:paraId="7A1C4A6F" w14:textId="77777777" w:rsidR="00197E71" w:rsidRPr="00C631AC" w:rsidRDefault="00197E71" w:rsidP="00C631A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A6083A1" w14:textId="12F35E05" w:rsidR="00197E71" w:rsidRPr="00C631AC" w:rsidRDefault="00C631AC" w:rsidP="00C631AC">
      <w:pPr>
        <w:ind w:left="113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sz w:val="22"/>
          <w:szCs w:val="22"/>
        </w:rPr>
        <w:t xml:space="preserve">2002 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>J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n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631AC">
        <w:rPr>
          <w:rFonts w:asciiTheme="minorHAnsi" w:hAnsiTheme="minorHAnsi" w:cstheme="minorHAnsi"/>
          <w:sz w:val="22"/>
          <w:szCs w:val="22"/>
        </w:rPr>
        <w:t>D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 xml:space="preserve">c           </w:t>
      </w:r>
      <w:r w:rsidRPr="00C631A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59"/>
          <w:sz w:val="22"/>
          <w:szCs w:val="22"/>
        </w:rPr>
        <w:tab/>
        <w:t xml:space="preserve"> </w:t>
      </w:r>
      <w:r w:rsidRPr="00C631AC">
        <w:rPr>
          <w:rFonts w:asciiTheme="minorHAnsi" w:hAnsiTheme="minorHAnsi" w:cstheme="minorHAnsi"/>
          <w:b/>
          <w:spacing w:val="-5"/>
          <w:sz w:val="22"/>
          <w:szCs w:val="22"/>
        </w:rPr>
        <w:t>P</w:t>
      </w:r>
      <w:r w:rsidRPr="00C631AC">
        <w:rPr>
          <w:rFonts w:asciiTheme="minorHAnsi" w:hAnsiTheme="minorHAnsi" w:cstheme="minorHAnsi"/>
          <w:b/>
          <w:sz w:val="22"/>
          <w:szCs w:val="22"/>
        </w:rPr>
        <w:t>o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631AC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C631AC">
        <w:rPr>
          <w:rFonts w:asciiTheme="minorHAnsi" w:hAnsiTheme="minorHAnsi" w:cstheme="minorHAnsi"/>
          <w:b/>
          <w:sz w:val="22"/>
          <w:szCs w:val="22"/>
        </w:rPr>
        <w:t>D</w:t>
      </w:r>
      <w:r w:rsidRPr="00C631AC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ct</w:t>
      </w:r>
      <w:r w:rsidRPr="00C631AC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C631A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C631AC">
        <w:rPr>
          <w:rFonts w:asciiTheme="minorHAnsi" w:hAnsiTheme="minorHAnsi" w:cstheme="minorHAnsi"/>
          <w:b/>
          <w:sz w:val="22"/>
          <w:szCs w:val="22"/>
        </w:rPr>
        <w:t>al</w:t>
      </w:r>
      <w:r w:rsidRPr="00C631AC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b/>
          <w:spacing w:val="-5"/>
          <w:sz w:val="22"/>
          <w:szCs w:val="22"/>
        </w:rPr>
        <w:t>F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b/>
          <w:sz w:val="22"/>
          <w:szCs w:val="22"/>
        </w:rPr>
        <w:t>llow</w:t>
      </w:r>
      <w:r w:rsidRPr="00C631AC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C631AC">
        <w:rPr>
          <w:rFonts w:asciiTheme="minorHAnsi" w:hAnsiTheme="minorHAnsi" w:cstheme="minorHAnsi"/>
          <w:sz w:val="22"/>
          <w:szCs w:val="22"/>
        </w:rPr>
        <w:t>Uro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631A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thol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C631AC">
        <w:rPr>
          <w:rFonts w:asciiTheme="minorHAnsi" w:hAnsiTheme="minorHAnsi" w:cstheme="minorHAnsi"/>
          <w:sz w:val="22"/>
          <w:szCs w:val="22"/>
        </w:rPr>
        <w:t>y</w:t>
      </w:r>
      <w:r w:rsidRPr="00C631AC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nd</w:t>
      </w:r>
      <w:r w:rsidRPr="00C631AC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631AC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C631AC">
        <w:rPr>
          <w:rFonts w:asciiTheme="minorHAnsi" w:hAnsiTheme="minorHAnsi" w:cstheme="minorHAnsi"/>
          <w:sz w:val="22"/>
          <w:szCs w:val="22"/>
        </w:rPr>
        <w:t>)</w:t>
      </w:r>
      <w:r w:rsidRPr="00C631AC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t</w:t>
      </w:r>
      <w:r w:rsidRPr="00C631A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the</w:t>
      </w:r>
      <w:r w:rsidRPr="00C631AC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C631AC">
        <w:rPr>
          <w:rFonts w:asciiTheme="minorHAnsi" w:hAnsiTheme="minorHAnsi" w:cstheme="minorHAnsi"/>
          <w:sz w:val="22"/>
          <w:szCs w:val="22"/>
        </w:rPr>
        <w:t>ndia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631AC">
        <w:rPr>
          <w:rFonts w:asciiTheme="minorHAnsi" w:hAnsiTheme="minorHAnsi" w:cstheme="minorHAnsi"/>
          <w:sz w:val="22"/>
          <w:szCs w:val="22"/>
        </w:rPr>
        <w:t>a</w:t>
      </w:r>
      <w:r w:rsidRPr="00C631AC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Univ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631A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C631AC">
        <w:rPr>
          <w:rFonts w:asciiTheme="minorHAnsi" w:hAnsiTheme="minorHAnsi" w:cstheme="minorHAnsi"/>
          <w:sz w:val="22"/>
          <w:szCs w:val="22"/>
        </w:rPr>
        <w:t>i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C631AC">
        <w:rPr>
          <w:rFonts w:asciiTheme="minorHAnsi" w:hAnsiTheme="minorHAnsi" w:cstheme="minorHAnsi"/>
          <w:sz w:val="22"/>
          <w:szCs w:val="22"/>
        </w:rPr>
        <w:t>y</w:t>
      </w:r>
    </w:p>
    <w:p w14:paraId="53A68257" w14:textId="77777777" w:rsidR="00197E71" w:rsidRPr="00C631AC" w:rsidRDefault="00C631AC" w:rsidP="00C631AC">
      <w:pPr>
        <w:ind w:left="2240" w:right="4313"/>
        <w:jc w:val="both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631AC">
        <w:rPr>
          <w:rFonts w:asciiTheme="minorHAnsi" w:hAnsiTheme="minorHAnsi" w:cstheme="minorHAnsi"/>
          <w:sz w:val="22"/>
          <w:szCs w:val="22"/>
        </w:rPr>
        <w:t>chool of M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dicin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,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C631AC">
        <w:rPr>
          <w:rFonts w:asciiTheme="minorHAnsi" w:hAnsiTheme="minorHAnsi" w:cstheme="minorHAnsi"/>
          <w:sz w:val="22"/>
          <w:szCs w:val="22"/>
        </w:rPr>
        <w:t>nd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n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, USA</w:t>
      </w:r>
    </w:p>
    <w:p w14:paraId="35E32F0E" w14:textId="77777777" w:rsidR="00197E71" w:rsidRPr="00C631AC" w:rsidRDefault="00197E71" w:rsidP="00C631A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790F1B1" w14:textId="206782D0" w:rsidR="00197E71" w:rsidRPr="00C631AC" w:rsidRDefault="00C631AC" w:rsidP="00C631AC">
      <w:pPr>
        <w:ind w:left="113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sz w:val="22"/>
          <w:szCs w:val="22"/>
        </w:rPr>
        <w:t>2000</w:t>
      </w:r>
      <w:r w:rsidRPr="00C631AC">
        <w:rPr>
          <w:rFonts w:asciiTheme="minorHAnsi" w:hAnsiTheme="minorHAnsi" w:cstheme="minorHAnsi"/>
          <w:sz w:val="22"/>
          <w:szCs w:val="22"/>
        </w:rPr>
        <w:t xml:space="preserve">                          </w:t>
      </w:r>
      <w:r w:rsidRPr="00C631A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8"/>
          <w:sz w:val="22"/>
          <w:szCs w:val="22"/>
        </w:rPr>
        <w:tab/>
        <w:t xml:space="preserve"> </w:t>
      </w:r>
      <w:r w:rsidRPr="00C631AC">
        <w:rPr>
          <w:rFonts w:asciiTheme="minorHAnsi" w:hAnsiTheme="minorHAnsi" w:cstheme="minorHAnsi"/>
          <w:b/>
          <w:sz w:val="22"/>
          <w:szCs w:val="22"/>
        </w:rPr>
        <w:t>MD lic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631AC">
        <w:rPr>
          <w:rFonts w:asciiTheme="minorHAnsi" w:hAnsiTheme="minorHAnsi" w:cstheme="minorHAnsi"/>
          <w:b/>
          <w:sz w:val="22"/>
          <w:szCs w:val="22"/>
        </w:rPr>
        <w:t>e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t Univ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rsi</w:t>
      </w:r>
      <w:r w:rsidRPr="00C631A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631AC">
        <w:rPr>
          <w:rFonts w:asciiTheme="minorHAnsi" w:hAnsiTheme="minorHAnsi" w:cstheme="minorHAnsi"/>
          <w:sz w:val="22"/>
          <w:szCs w:val="22"/>
        </w:rPr>
        <w:t>y</w:t>
      </w:r>
      <w:r w:rsidRPr="00C631A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of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V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C631AC">
        <w:rPr>
          <w:rFonts w:asciiTheme="minorHAnsi" w:hAnsiTheme="minorHAnsi" w:cstheme="minorHAnsi"/>
          <w:sz w:val="22"/>
          <w:szCs w:val="22"/>
        </w:rPr>
        <w:t>o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631AC">
        <w:rPr>
          <w:rFonts w:asciiTheme="minorHAnsi" w:hAnsiTheme="minorHAnsi" w:cstheme="minorHAnsi"/>
          <w:sz w:val="22"/>
          <w:szCs w:val="22"/>
        </w:rPr>
        <w:t>a</w:t>
      </w:r>
    </w:p>
    <w:p w14:paraId="3E9509B0" w14:textId="77777777" w:rsidR="00197E71" w:rsidRPr="00C631AC" w:rsidRDefault="00197E71" w:rsidP="00C631A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6A17E79" w14:textId="3E122BC5" w:rsidR="00197E71" w:rsidRPr="00C631AC" w:rsidRDefault="00C631AC" w:rsidP="00C631AC">
      <w:pPr>
        <w:ind w:left="2240" w:right="150" w:hanging="2127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sz w:val="22"/>
          <w:szCs w:val="22"/>
        </w:rPr>
        <w:t>1999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631AC">
        <w:rPr>
          <w:rFonts w:asciiTheme="minorHAnsi" w:hAnsiTheme="minorHAnsi" w:cstheme="minorHAnsi"/>
          <w:sz w:val="22"/>
          <w:szCs w:val="22"/>
        </w:rPr>
        <w:t xml:space="preserve">2004                </w:t>
      </w:r>
      <w:r w:rsidRPr="00C631A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48"/>
          <w:sz w:val="22"/>
          <w:szCs w:val="22"/>
        </w:rPr>
        <w:tab/>
      </w:r>
      <w:r w:rsidRPr="00C631AC">
        <w:rPr>
          <w:rFonts w:asciiTheme="minorHAnsi" w:hAnsiTheme="minorHAnsi" w:cstheme="minorHAnsi"/>
          <w:b/>
          <w:sz w:val="22"/>
          <w:szCs w:val="22"/>
        </w:rPr>
        <w:t xml:space="preserve">MD </w:t>
      </w:r>
      <w:r w:rsidRPr="00C631A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b/>
          <w:sz w:val="22"/>
          <w:szCs w:val="22"/>
        </w:rPr>
        <w:t>R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b/>
          <w:sz w:val="22"/>
          <w:szCs w:val="22"/>
        </w:rPr>
        <w:t>si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631AC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C631A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b/>
          <w:sz w:val="22"/>
          <w:szCs w:val="22"/>
        </w:rPr>
        <w:t xml:space="preserve">in </w:t>
      </w:r>
      <w:r w:rsidRPr="00C631AC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b/>
          <w:sz w:val="22"/>
          <w:szCs w:val="22"/>
        </w:rPr>
        <w:t>Anato</w:t>
      </w:r>
      <w:r w:rsidRPr="00C631A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C631AC">
        <w:rPr>
          <w:rFonts w:asciiTheme="minorHAnsi" w:hAnsiTheme="minorHAnsi" w:cstheme="minorHAnsi"/>
          <w:b/>
          <w:sz w:val="22"/>
          <w:szCs w:val="22"/>
        </w:rPr>
        <w:t xml:space="preserve">ic </w:t>
      </w:r>
      <w:r w:rsidRPr="00C631AC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b/>
          <w:spacing w:val="-5"/>
          <w:sz w:val="22"/>
          <w:szCs w:val="22"/>
        </w:rPr>
        <w:t>P</w:t>
      </w:r>
      <w:r w:rsidRPr="00C631AC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C631AC">
        <w:rPr>
          <w:rFonts w:asciiTheme="minorHAnsi" w:hAnsiTheme="minorHAnsi" w:cstheme="minorHAnsi"/>
          <w:b/>
          <w:sz w:val="22"/>
          <w:szCs w:val="22"/>
        </w:rPr>
        <w:t>thology</w:t>
      </w:r>
      <w:r w:rsidRPr="00C631AC">
        <w:rPr>
          <w:rFonts w:asciiTheme="minorHAnsi" w:hAnsiTheme="minorHAnsi" w:cstheme="minorHAnsi"/>
          <w:sz w:val="22"/>
          <w:szCs w:val="22"/>
        </w:rPr>
        <w:t xml:space="preserve">, 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 xml:space="preserve">t </w:t>
      </w:r>
      <w:r w:rsidRPr="00C631A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 xml:space="preserve">the 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D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p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C631AC">
        <w:rPr>
          <w:rFonts w:asciiTheme="minorHAnsi" w:hAnsiTheme="minorHAnsi" w:cstheme="minorHAnsi"/>
          <w:sz w:val="22"/>
          <w:szCs w:val="22"/>
        </w:rPr>
        <w:t>tm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 xml:space="preserve">nt </w:t>
      </w:r>
      <w:r w:rsidRPr="00C631A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of</w:t>
      </w:r>
      <w:r w:rsidRPr="00C631A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tho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>og</w:t>
      </w:r>
      <w:r w:rsidRPr="00C631AC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C631AC">
        <w:rPr>
          <w:rFonts w:asciiTheme="minorHAnsi" w:hAnsiTheme="minorHAnsi" w:cstheme="minorHAnsi"/>
          <w:sz w:val="22"/>
          <w:szCs w:val="22"/>
        </w:rPr>
        <w:t>, Uni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rsi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C631AC">
        <w:rPr>
          <w:rFonts w:asciiTheme="minorHAnsi" w:hAnsiTheme="minorHAnsi" w:cstheme="minorHAnsi"/>
          <w:sz w:val="22"/>
          <w:szCs w:val="22"/>
        </w:rPr>
        <w:t>y</w:t>
      </w:r>
      <w:r w:rsidRPr="00C631A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631AC">
        <w:rPr>
          <w:rFonts w:asciiTheme="minorHAnsi" w:hAnsiTheme="minorHAnsi" w:cstheme="minorHAnsi"/>
          <w:sz w:val="22"/>
          <w:szCs w:val="22"/>
        </w:rPr>
        <w:t>f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V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631AC">
        <w:rPr>
          <w:rFonts w:asciiTheme="minorHAnsi" w:hAnsiTheme="minorHAnsi" w:cstheme="minorHAnsi"/>
          <w:sz w:val="22"/>
          <w:szCs w:val="22"/>
        </w:rPr>
        <w:t>na</w:t>
      </w:r>
    </w:p>
    <w:p w14:paraId="2C7DEA7C" w14:textId="77777777" w:rsidR="00197E71" w:rsidRPr="00C631AC" w:rsidRDefault="00197E71" w:rsidP="00C631A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5995AB4" w14:textId="77777777" w:rsidR="00197E71" w:rsidRPr="00C631AC" w:rsidRDefault="00C631AC" w:rsidP="00C631AC">
      <w:pPr>
        <w:ind w:left="113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sz w:val="22"/>
          <w:szCs w:val="22"/>
        </w:rPr>
        <w:t xml:space="preserve">1999                          </w:t>
      </w:r>
      <w:r w:rsidRPr="00C631A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C631AC">
        <w:rPr>
          <w:rFonts w:asciiTheme="minorHAnsi" w:hAnsiTheme="minorHAnsi" w:cstheme="minorHAnsi"/>
          <w:b/>
          <w:sz w:val="22"/>
          <w:szCs w:val="22"/>
        </w:rPr>
        <w:t>e</w:t>
      </w:r>
      <w:r w:rsidRPr="00C631AC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631AC">
        <w:rPr>
          <w:rFonts w:asciiTheme="minorHAnsi" w:hAnsiTheme="minorHAnsi" w:cstheme="minorHAnsi"/>
          <w:b/>
          <w:sz w:val="22"/>
          <w:szCs w:val="22"/>
        </w:rPr>
        <w:t>ical Do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ct</w:t>
      </w:r>
      <w:r w:rsidRPr="00C631AC">
        <w:rPr>
          <w:rFonts w:asciiTheme="minorHAnsi" w:hAnsiTheme="minorHAnsi" w:cstheme="minorHAnsi"/>
          <w:b/>
          <w:sz w:val="22"/>
          <w:szCs w:val="22"/>
        </w:rPr>
        <w:t>or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b/>
          <w:sz w:val="22"/>
          <w:szCs w:val="22"/>
        </w:rPr>
        <w:t>D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C631AC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C631AC">
        <w:rPr>
          <w:rFonts w:asciiTheme="minorHAnsi" w:hAnsiTheme="minorHAnsi" w:cstheme="minorHAnsi"/>
          <w:b/>
          <w:sz w:val="22"/>
          <w:szCs w:val="22"/>
        </w:rPr>
        <w:t>e</w:t>
      </w:r>
      <w:r w:rsidRPr="00C631AC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t Unive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631AC">
        <w:rPr>
          <w:rFonts w:asciiTheme="minorHAnsi" w:hAnsiTheme="minorHAnsi" w:cstheme="minorHAnsi"/>
          <w:sz w:val="22"/>
          <w:szCs w:val="22"/>
        </w:rPr>
        <w:t>si</w:t>
      </w:r>
      <w:r w:rsidRPr="00C631A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C631AC">
        <w:rPr>
          <w:rFonts w:asciiTheme="minorHAnsi" w:hAnsiTheme="minorHAnsi" w:cstheme="minorHAnsi"/>
          <w:sz w:val="22"/>
          <w:szCs w:val="22"/>
        </w:rPr>
        <w:t>y</w:t>
      </w:r>
      <w:r w:rsidRPr="00C631A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631AC">
        <w:rPr>
          <w:rFonts w:asciiTheme="minorHAnsi" w:hAnsiTheme="minorHAnsi" w:cstheme="minorHAnsi"/>
          <w:sz w:val="22"/>
          <w:szCs w:val="22"/>
        </w:rPr>
        <w:t>f</w:t>
      </w:r>
      <w:r w:rsidRPr="00C631AC">
        <w:rPr>
          <w:rFonts w:asciiTheme="minorHAnsi" w:hAnsiTheme="minorHAnsi" w:cstheme="minorHAnsi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ro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631AC">
        <w:rPr>
          <w:rFonts w:asciiTheme="minorHAnsi" w:hAnsiTheme="minorHAnsi" w:cstheme="minorHAnsi"/>
          <w:sz w:val="22"/>
          <w:szCs w:val="22"/>
        </w:rPr>
        <w:t>a</w:t>
      </w:r>
    </w:p>
    <w:p w14:paraId="1739AC6C" w14:textId="77777777" w:rsidR="00197E71" w:rsidRPr="00C631AC" w:rsidRDefault="00197E71" w:rsidP="00C631A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A98569F" w14:textId="77777777" w:rsidR="00197E71" w:rsidRPr="00C631AC" w:rsidRDefault="00197E71" w:rsidP="00C631AC">
      <w:pPr>
        <w:rPr>
          <w:rFonts w:asciiTheme="minorHAnsi" w:hAnsiTheme="minorHAnsi" w:cstheme="minorHAnsi"/>
          <w:sz w:val="22"/>
          <w:szCs w:val="22"/>
        </w:rPr>
      </w:pPr>
    </w:p>
    <w:p w14:paraId="613FCBC1" w14:textId="77777777" w:rsidR="00197E71" w:rsidRPr="00C631AC" w:rsidRDefault="00197E71" w:rsidP="00C631AC">
      <w:pPr>
        <w:rPr>
          <w:rFonts w:asciiTheme="minorHAnsi" w:hAnsiTheme="minorHAnsi" w:cstheme="minorHAnsi"/>
          <w:sz w:val="22"/>
          <w:szCs w:val="22"/>
        </w:rPr>
      </w:pPr>
    </w:p>
    <w:p w14:paraId="67789B94" w14:textId="77777777" w:rsidR="00197E71" w:rsidRPr="00C631AC" w:rsidRDefault="00C631AC" w:rsidP="00C631AC">
      <w:pPr>
        <w:ind w:left="113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sz w:val="22"/>
          <w:szCs w:val="22"/>
        </w:rPr>
        <w:t>V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ron</w:t>
      </w:r>
      <w:r w:rsidRPr="00C631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631AC">
        <w:rPr>
          <w:rFonts w:asciiTheme="minorHAnsi" w:hAnsiTheme="minorHAnsi" w:cstheme="minorHAnsi"/>
          <w:sz w:val="22"/>
          <w:szCs w:val="22"/>
        </w:rPr>
        <w:t>,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A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631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631AC">
        <w:rPr>
          <w:rFonts w:asciiTheme="minorHAnsi" w:hAnsiTheme="minorHAnsi" w:cstheme="minorHAnsi"/>
          <w:sz w:val="22"/>
          <w:szCs w:val="22"/>
        </w:rPr>
        <w:t>ust 1</w:t>
      </w:r>
      <w:r w:rsidRPr="00C631A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C631AC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C631AC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C631AC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</w:rPr>
        <w:t>20</w:t>
      </w:r>
      <w:r w:rsidRPr="00C631AC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C631AC">
        <w:rPr>
          <w:rFonts w:asciiTheme="minorHAnsi" w:hAnsiTheme="minorHAnsi" w:cstheme="minorHAnsi"/>
          <w:sz w:val="22"/>
          <w:szCs w:val="22"/>
        </w:rPr>
        <w:t>5</w:t>
      </w:r>
    </w:p>
    <w:p w14:paraId="18F56F42" w14:textId="77777777" w:rsidR="00197E71" w:rsidRPr="00C631AC" w:rsidRDefault="00C631AC" w:rsidP="00C631AC">
      <w:pPr>
        <w:tabs>
          <w:tab w:val="left" w:pos="2580"/>
        </w:tabs>
        <w:ind w:left="113"/>
        <w:rPr>
          <w:rFonts w:asciiTheme="minorHAnsi" w:hAnsiTheme="minorHAnsi" w:cstheme="minorHAnsi"/>
          <w:sz w:val="22"/>
          <w:szCs w:val="22"/>
        </w:rPr>
      </w:pPr>
      <w:r w:rsidRPr="00C631AC">
        <w:rPr>
          <w:rFonts w:asciiTheme="minorHAnsi" w:hAnsiTheme="minorHAnsi" w:cstheme="minorHAnsi"/>
          <w:sz w:val="22"/>
          <w:szCs w:val="22"/>
        </w:rPr>
        <w:t>Matt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 xml:space="preserve">o </w:t>
      </w:r>
      <w:r w:rsidRPr="00C631A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631AC">
        <w:rPr>
          <w:rFonts w:asciiTheme="minorHAnsi" w:hAnsiTheme="minorHAnsi" w:cstheme="minorHAnsi"/>
          <w:sz w:val="22"/>
          <w:szCs w:val="22"/>
        </w:rPr>
        <w:t>ru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631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631AC">
        <w:rPr>
          <w:rFonts w:asciiTheme="minorHAnsi" w:hAnsiTheme="minorHAnsi" w:cstheme="minorHAnsi"/>
          <w:sz w:val="22"/>
          <w:szCs w:val="22"/>
        </w:rPr>
        <w:t>l</w:t>
      </w:r>
      <w:r w:rsidRPr="00C631A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C631AC">
        <w:rPr>
          <w:rFonts w:asciiTheme="minorHAnsi" w:hAnsiTheme="minorHAnsi" w:cstheme="minorHAnsi"/>
          <w:sz w:val="22"/>
          <w:szCs w:val="22"/>
          <w:u w:val="single" w:color="000000"/>
        </w:rPr>
        <w:t xml:space="preserve"> </w:t>
      </w:r>
      <w:r w:rsidRPr="00C631AC">
        <w:rPr>
          <w:rFonts w:asciiTheme="minorHAnsi" w:hAnsiTheme="minorHAnsi" w:cstheme="minorHAnsi"/>
          <w:sz w:val="22"/>
          <w:szCs w:val="22"/>
          <w:u w:val="single" w:color="000000"/>
        </w:rPr>
        <w:tab/>
      </w:r>
    </w:p>
    <w:sectPr w:rsidR="00197E71" w:rsidRPr="00C631AC">
      <w:type w:val="continuous"/>
      <w:pgSz w:w="11940" w:h="16860"/>
      <w:pgMar w:top="1320" w:right="9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AB7973"/>
    <w:multiLevelType w:val="multilevel"/>
    <w:tmpl w:val="071CF58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E71"/>
    <w:rsid w:val="00197E71"/>
    <w:rsid w:val="00C6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91199"/>
  <w15:docId w15:val="{67ECC7D0-1FE5-47D2-A1EA-01DE20BE6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631A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31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av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2021-06-22T05:52:00Z</dcterms:created>
  <dcterms:modified xsi:type="dcterms:W3CDTF">2021-06-22T05:59:00Z</dcterms:modified>
</cp:coreProperties>
</file>